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8E8EE" w14:textId="77777777" w:rsidR="00140551" w:rsidRDefault="00140551">
      <w:r>
        <w:separator/>
      </w:r>
    </w:p>
  </w:endnote>
  <w:endnote w:type="continuationSeparator" w:id="0">
    <w:p w14:paraId="6A0C1206" w14:textId="77777777" w:rsidR="00140551" w:rsidRDefault="0014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10EF" w14:textId="77777777" w:rsidR="00FC41E1" w:rsidRDefault="00FC41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4FE0" w14:textId="77777777" w:rsidR="00FC41E1" w:rsidRDefault="00FC41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590C8" w14:textId="77777777" w:rsidR="00140551" w:rsidRDefault="00140551">
      <w:r>
        <w:separator/>
      </w:r>
    </w:p>
  </w:footnote>
  <w:footnote w:type="continuationSeparator" w:id="0">
    <w:p w14:paraId="16BA56FD" w14:textId="77777777" w:rsidR="00140551" w:rsidRDefault="00140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3C64" w14:textId="77777777" w:rsidR="00FC41E1" w:rsidRDefault="00FC41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FC41E1" w14:paraId="62816057" w14:textId="77777777" w:rsidTr="00621DFC">
      <w:trPr>
        <w:trHeight w:val="340"/>
      </w:trPr>
      <w:tc>
        <w:tcPr>
          <w:tcW w:w="1380" w:type="dxa"/>
        </w:tcPr>
        <w:p w14:paraId="7337CEFC" w14:textId="18E6DA4D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FC41E1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3F0CA0CB" w14:textId="30E22148" w:rsidR="00FC41E1" w:rsidRPr="00FC41E1" w:rsidRDefault="00FC41E1" w:rsidP="00FC41E1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FC41E1">
            <w:rPr>
              <w:sz w:val="18"/>
              <w:szCs w:val="18"/>
            </w:rPr>
            <w:t>Digitalagentur Smarte Grenzregion GmbH</w:t>
          </w:r>
        </w:p>
      </w:tc>
    </w:tr>
    <w:tr w:rsidR="00FC41E1" w14:paraId="35D57956" w14:textId="77777777" w:rsidTr="00621DFC">
      <w:trPr>
        <w:trHeight w:val="340"/>
      </w:trPr>
      <w:tc>
        <w:tcPr>
          <w:tcW w:w="1380" w:type="dxa"/>
        </w:tcPr>
        <w:p w14:paraId="1859C638" w14:textId="6879A195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716194D" w14:textId="2459A2DE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sz w:val="18"/>
              <w:szCs w:val="18"/>
            </w:rPr>
            <w:t>SH-Navi</w:t>
          </w:r>
          <w:r w:rsidRPr="00FC41E1">
            <w:rPr>
              <w:sz w:val="18"/>
              <w:szCs w:val="18"/>
            </w:rPr>
            <w:br/>
            <w:t>zentrale Plattform für intermodale Mobilitätsauskunft und -planung für Schleswig-Holstein</w:t>
          </w:r>
        </w:p>
      </w:tc>
    </w:tr>
    <w:tr w:rsidR="00FC41E1" w14:paraId="14414916" w14:textId="77777777" w:rsidTr="00616C65">
      <w:trPr>
        <w:trHeight w:val="340"/>
      </w:trPr>
      <w:tc>
        <w:tcPr>
          <w:tcW w:w="1380" w:type="dxa"/>
          <w:vAlign w:val="center"/>
        </w:tcPr>
        <w:p w14:paraId="599CB454" w14:textId="1DC9EADA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rFonts w:cs="Arial"/>
              <w:sz w:val="18"/>
              <w:szCs w:val="18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6BBEDD6B" w14:textId="66437C9E" w:rsidR="00FC41E1" w:rsidRPr="00FC41E1" w:rsidRDefault="00FC41E1" w:rsidP="00FC41E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FC41E1">
            <w:rPr>
              <w:rFonts w:cs="Arial"/>
              <w:sz w:val="18"/>
              <w:szCs w:val="18"/>
            </w:rPr>
            <w:t>Entwicklungsleistungen</w:t>
          </w:r>
        </w:p>
      </w:tc>
    </w:tr>
    <w:tr w:rsidR="00616C65" w14:paraId="60E441C8" w14:textId="77777777" w:rsidTr="00616C65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FC41E1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FC41E1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555BE631" w:rsidR="00616C65" w:rsidRPr="00FC41E1" w:rsidRDefault="00FC41E1" w:rsidP="00616C6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FC41E1">
            <w:rPr>
              <w:rFonts w:cs="Arial"/>
              <w:b/>
              <w:bCs/>
              <w:sz w:val="18"/>
              <w:szCs w:val="18"/>
            </w:rPr>
            <w:t>Stand:</w:t>
          </w:r>
          <w:r w:rsidRPr="00FC41E1">
            <w:rPr>
              <w:rFonts w:cs="Arial"/>
              <w:sz w:val="18"/>
              <w:szCs w:val="18"/>
            </w:rPr>
            <w:t xml:space="preserve"> 29.05.2026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173FC" w14:textId="77777777" w:rsidR="00FC41E1" w:rsidRDefault="00FC4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ApivA/XxEchMexcoXbBGT9ORj6rwaBcYENpW4MnV44jL2AJoUa/J73TirB07LNyvLukx5a5M31vY568wyQWog==" w:salt="3anTUluqBXN3KK7mSDJqp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0551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74889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758B1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44C1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057C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6D6"/>
    <w:rsid w:val="00F82593"/>
    <w:rsid w:val="00F95384"/>
    <w:rsid w:val="00FA059B"/>
    <w:rsid w:val="00FA4BE2"/>
    <w:rsid w:val="00FA4C73"/>
    <w:rsid w:val="00FA60A1"/>
    <w:rsid w:val="00FB33CB"/>
    <w:rsid w:val="00FB5AF5"/>
    <w:rsid w:val="00FB7B2C"/>
    <w:rsid w:val="00FC0640"/>
    <w:rsid w:val="00FC16F6"/>
    <w:rsid w:val="00FC41E1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4</cp:revision>
  <cp:lastPrinted>2016-07-14T11:58:00Z</cp:lastPrinted>
  <dcterms:created xsi:type="dcterms:W3CDTF">2023-05-16T14:17:00Z</dcterms:created>
  <dcterms:modified xsi:type="dcterms:W3CDTF">2026-05-28T17:30:00Z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